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57" w:lineRule="exact" w:line="440"/>
        <w:ind w:left="4125"/>
      </w:pP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0"/>
          <w:szCs w:val="40"/>
        </w:rPr>
      </w:r>
    </w:p>
    <w:p>
      <w:pPr>
        <w:rPr>
          <w:sz w:val="16"/>
          <w:szCs w:val="16"/>
        </w:rPr>
        <w:jc w:val="left"/>
        <w:spacing w:before="8" w:lineRule="exact" w:line="160"/>
        <w:sectPr>
          <w:type w:val="continuous"/>
          <w:pgSz w:w="15840" w:h="12240" w:orient="landscape"/>
          <w:pgMar w:top="260" w:bottom="280" w:left="620" w:right="340"/>
        </w:sectPr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37"/>
        <w:ind w:left="161" w:right="40"/>
      </w:pPr>
      <w:r>
        <w:pict>
          <v:group style="position:absolute;margin-left:156.98pt;margin-top:-6.32446pt;width:478.15pt;height:0pt;mso-position-horizontal-relative:page;mso-position-vertical-relative:paragraph;z-index:-155" coordorigin="3140,-126" coordsize="9563,0">
            <v:shape style="position:absolute;left:3140;top:-126;width:9563;height:0" coordorigin="3140,-126" coordsize="9563,0" path="m3140,-126l12703,-126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tch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5" w:lineRule="exact" w:line="200"/>
        <w:ind w:left="108" w:right="-1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r’s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atte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lari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2" w:lineRule="exact" w:line="200"/>
        <w:ind w:left="116" w:right="-4" w:firstLine="4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iz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2"/>
        <w:ind w:left="91" w:right="-30"/>
      </w:pP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</w:p>
    <w:p>
      <w:pPr>
        <w:rPr>
          <w:sz w:val="14"/>
          <w:szCs w:val="14"/>
        </w:rPr>
        <w:jc w:val="left"/>
        <w:spacing w:before="2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ind w:left="4248" w:right="4252"/>
      </w:pP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2190" w:right="2194"/>
      </w:pP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#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tat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ss</w:t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tabs>
          <w:tab w:pos="9520" w:val="left"/>
        </w:tabs>
        <w:jc w:val="center"/>
        <w:ind w:left="-36" w:right="-36"/>
      </w:pPr>
      <w:r>
        <w:pict>
          <v:group style="position:absolute;margin-left:156.98pt;margin-top:-77.8977pt;width:478.15pt;height:0pt;mso-position-horizontal-relative:page;mso-position-vertical-relative:paragraph;z-index:-156" coordorigin="3140,-1558" coordsize="9563,0">
            <v:shape style="position:absolute;left:3140;top:-1558;width:9563;height:0" coordorigin="3140,-1558" coordsize="9563,0" path="m3140,-1558l12703,-1558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z w:val="18"/>
          <w:szCs w:val="18"/>
        </w:rPr>
      </w:r>
      <w:r>
        <w:rPr>
          <w:rFonts w:cs="Times New Roman" w:hAnsi="Times New Roman" w:eastAsia="Times New Roman" w:ascii="Times New Roman"/>
          <w:b/>
          <w:spacing w:val="-16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6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sz w:val="18"/>
          <w:szCs w:val="18"/>
          <w:u w:val="thick" w:color="000000"/>
        </w:rPr>
        <w:t>B</w:t>
      </w:r>
      <w:r>
        <w:rPr>
          <w:rFonts w:cs="Times New Roman" w:hAnsi="Times New Roman" w:eastAsia="Times New Roman" w:ascii="Times New Roman"/>
          <w:b/>
          <w:spacing w:val="2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18"/>
          <w:szCs w:val="18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spacing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ECT</w:t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sz w:val="18"/>
          <w:szCs w:val="18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-3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E,</w:t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18"/>
          <w:szCs w:val="18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UM</w:t>
      </w:r>
      <w:r>
        <w:rPr>
          <w:rFonts w:cs="Times New Roman" w:hAnsi="Times New Roman" w:eastAsia="Times New Roman" w:ascii="Times New Roman"/>
          <w:b/>
          <w:spacing w:val="3"/>
          <w:sz w:val="18"/>
          <w:szCs w:val="18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3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Y</w:t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  <w:t>or</w:t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PR</w:t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FILE</w:t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6" w:lineRule="exact" w:line="200"/>
        <w:ind w:left="389" w:right="9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id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rm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str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sit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r;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teristics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29"/>
      </w:pPr>
      <w:r>
        <w:pict>
          <v:group style="position:absolute;margin-left:156.98pt;margin-top:12.0023pt;width:478.15pt;height:0pt;mso-position-horizontal-relative:page;mso-position-vertical-relative:paragraph;z-index:-154" coordorigin="3140,240" coordsize="9563,0">
            <v:shape style="position:absolute;left:3140;top:240;width:9563;height:0" coordorigin="3140,240" coordsize="9563,0" path="m3140,240l12703,240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49"/>
        <w:ind w:left="64" w:right="189" w:firstLine="2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93"/>
        <w:ind w:left="420" w:right="546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6" w:lineRule="exact" w:line="200"/>
        <w:ind w:left="101" w:right="1244"/>
        <w:sectPr>
          <w:type w:val="continuous"/>
          <w:pgSz w:w="15840" w:h="12240" w:orient="landscape"/>
          <w:pgMar w:top="260" w:bottom="280" w:left="620" w:right="340"/>
          <w:cols w:num="3" w:equalWidth="off">
            <w:col w:w="2036" w:space="483"/>
            <w:col w:w="9563" w:space="576"/>
            <w:col w:w="2222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½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6"/>
        <w:ind w:left="290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u w:val="single" w:color="000000"/>
        </w:rPr>
        <w:t>                  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ici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200"/>
        <w:ind w:left="2908"/>
        <w:sectPr>
          <w:type w:val="continuous"/>
          <w:pgSz w:w="15840" w:h="12240" w:orient="landscape"/>
          <w:pgMar w:top="260" w:bottom="280" w:left="620" w:right="340"/>
        </w:sectPr>
      </w:pP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rn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tabs>
          <w:tab w:pos="6240" w:val="left"/>
        </w:tabs>
        <w:jc w:val="left"/>
        <w:spacing w:before="3"/>
        <w:ind w:left="2908" w:right="-47"/>
      </w:pP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r(s):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  <w:u w:val="single" w:color="000000"/>
        </w:rPr>
        <w:t>                   </w:t>
      </w:r>
      <w:r>
        <w:rPr>
          <w:rFonts w:cs="Times New Roman" w:hAnsi="Times New Roman" w:eastAsia="Times New Roman" w:ascii="Times New Roman"/>
          <w:spacing w:val="-1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sz w:val="18"/>
          <w:szCs w:val="18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(s):</w:t>
      </w:r>
      <w:r>
        <w:rPr>
          <w:rFonts w:cs="Times New Roman" w:hAnsi="Times New Roman" w:eastAsia="Times New Roman" w:ascii="Times New Roman"/>
          <w:spacing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sz w:val="18"/>
          <w:szCs w:val="18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"/>
        <w:ind w:right="-47"/>
      </w:pPr>
      <w:r>
        <w:br w:type="column"/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u w:val="single" w:color="000000"/>
        </w:rPr>
        <w:t>    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u w:val="single" w:color="000000"/>
        </w:rPr>
        <w:t>    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4" w:lineRule="exact" w:line="200"/>
        <w:ind w:left="180" w:right="313" w:hanging="180"/>
        <w:sectPr>
          <w:type w:val="continuous"/>
          <w:pgSz w:w="15840" w:h="12240" w:orient="landscape"/>
          <w:pgMar w:top="260" w:bottom="280" w:left="620" w:right="340"/>
          <w:cols w:num="3" w:equalWidth="off">
            <w:col w:w="6260" w:space="2769"/>
            <w:col w:w="2967" w:space="617"/>
            <w:col w:w="2267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100"/>
        <w:ind w:left="362" w:right="255"/>
      </w:pPr>
      <w:r>
        <w:pict>
          <v:group style="position:absolute;margin-left:652.4pt;margin-top:43.9pt;width:128pt;height:125.1pt;mso-position-horizontal-relative:page;mso-position-vertical-relative:page;z-index:-149" coordorigin="13048,878" coordsize="2560,2502">
            <v:shape style="position:absolute;left:13068;top:898;width:2520;height:2462" coordorigin="13068,898" coordsize="2520,2462" path="m13068,3360l15588,3360,15588,898,13068,898,13068,3360xe" filled="t" fillcolor="#BEBEBE" stroked="f">
              <v:path arrowok="t"/>
              <v:fill/>
            </v:shape>
            <v:shape style="position:absolute;left:13068;top:898;width:2520;height:2462" coordorigin="13068,898" coordsize="2520,2462" path="m13068,3360l15588,3360,15588,898,13068,898,13068,3360xe" filled="f" stroked="t" strokeweight="2pt" strokecolor="#959595">
              <v:path arrowok="t"/>
            </v:shape>
            <w10:wrap type="none"/>
          </v:group>
        </w:pict>
      </w:r>
      <w:r>
        <w:pict>
          <v:group style="position:absolute;margin-left:652.4pt;margin-top:359.671pt;width:128pt;height:225.5pt;mso-position-horizontal-relative:page;mso-position-vertical-relative:page;z-index:-150" coordorigin="13048,7193" coordsize="2560,4510">
            <v:shape style="position:absolute;left:13068;top:7213;width:2520;height:4470" coordorigin="13068,7213" coordsize="2520,4470" path="m13068,11683l15588,11683,15588,7213,13068,7213,13068,11683xe" filled="t" fillcolor="#BEBEBE" stroked="f">
              <v:path arrowok="t"/>
              <v:fill/>
            </v:shape>
            <v:shape style="position:absolute;left:13068;top:7213;width:2520;height:4470" coordorigin="13068,7213" coordsize="2520,4470" path="m13068,11683l15588,11683,15588,7213,13068,7213,13068,11683xe" filled="f" stroked="t" strokeweight="2pt" strokecolor="#959595">
              <v:path arrowok="t"/>
            </v:shape>
            <w10:wrap type="none"/>
          </v:group>
        </w:pict>
      </w:r>
      <w:r>
        <w:pict>
          <v:group style="position:absolute;margin-left:652.4pt;margin-top:187.9pt;width:128pt;height:115.25pt;mso-position-horizontal-relative:page;mso-position-vertical-relative:page;z-index:-151" coordorigin="13048,3758" coordsize="2560,2305">
            <v:shape style="position:absolute;left:13068;top:3778;width:2520;height:2265" coordorigin="13068,3778" coordsize="2520,2265" path="m13068,6043l15588,6043,15588,3778,13068,3778,13068,6043xe" filled="t" fillcolor="#BEBEBE" stroked="f">
              <v:path arrowok="t"/>
              <v:fill/>
            </v:shape>
            <v:shape style="position:absolute;left:13068;top:3778;width:2520;height:2265" coordorigin="13068,3778" coordsize="2520,2265" path="m13068,6043l15588,6043,15588,3778,13068,3778,13068,6043xe" filled="f" stroked="t" strokeweight="2pt" strokecolor="#959595">
              <v:path arrowok="t"/>
            </v:shape>
            <w10:wrap type="none"/>
          </v:group>
        </w:pict>
      </w:r>
      <w:r>
        <w:pict>
          <v:group style="position:absolute;margin-left:26.9pt;margin-top:24.425pt;width:138.925pt;height:566.027pt;mso-position-horizontal-relative:page;mso-position-vertical-relative:page;z-index:-152" coordorigin="538,488" coordsize="2778,11321">
            <v:shape style="position:absolute;left:558;top:4093;width:2265;height:3767" coordorigin="558,4093" coordsize="2265,3767" path="m558,7860l2823,7860,2823,4093,558,4093,558,7860xe" filled="t" fillcolor="#BEBEBE" stroked="f">
              <v:path arrowok="t"/>
              <v:fill/>
            </v:shape>
            <v:shape style="position:absolute;left:558;top:4093;width:2265;height:3767" coordorigin="558,4093" coordsize="2265,3767" path="m558,7860l2823,7860,2823,4093,558,4093,558,7860xe" filled="f" stroked="t" strokeweight="2pt" strokecolor="#959595">
              <v:path arrowok="t"/>
            </v:shape>
            <v:shape style="position:absolute;left:2988;top:496;width:0;height:10980" coordorigin="2988,496" coordsize="0,10980" path="m2988,11476l2988,496e" filled="f" stroked="t" strokeweight="0.75pt" strokecolor="#000000">
              <v:path arrowok="t"/>
            </v:shape>
            <v:shape style="position:absolute;left:2823;top:4578;width:486;height:351" coordorigin="2823,4578" coordsize="486,351" path="m2916,4853l2885,4810,2823,4929,2955,4907,2925,4865,2908,4877,2900,4864,2916,4853xe" filled="t" fillcolor="#000000" stroked="f">
              <v:path arrowok="t"/>
              <v:fill/>
            </v:shape>
            <v:shape style="position:absolute;left:2823;top:4578;width:486;height:351" coordorigin="2823,4578" coordsize="486,351" path="m2900,4864l2908,4877,2925,4865,3216,4654,3232,4643,3247,4697,3309,4578,3224,4630,3207,4642,2916,4853,2900,4864xe" filled="t" fillcolor="#000000" stroked="f">
              <v:path arrowok="t"/>
              <v:fill/>
            </v:shape>
            <v:shape style="position:absolute;left:2823;top:4578;width:486;height:351" coordorigin="2823,4578" coordsize="486,351" path="m3224,4630l3309,4578,3177,4600,3207,4642,3224,4630xe" filled="t" fillcolor="#000000" stroked="f">
              <v:path arrowok="t"/>
              <v:fill/>
            </v:shape>
            <v:shape style="position:absolute;left:2823;top:4578;width:486;height:351" coordorigin="2823,4578" coordsize="486,351" path="m3247,4697l3232,4643,3216,4654,3247,4697xe" filled="t" fillcolor="#000000" stroked="f">
              <v:path arrowok="t"/>
              <v:fill/>
            </v:shape>
            <v:shape style="position:absolute;left:569;top:887;width:2265;height:2516" coordorigin="569,887" coordsize="2265,2516" path="m569,3403l2834,3403,2834,887,569,887,569,3403xe" filled="t" fillcolor="#BEBEBE" stroked="f">
              <v:path arrowok="t"/>
              <v:fill/>
            </v:shape>
            <v:shape style="position:absolute;left:569;top:887;width:2265;height:2516" coordorigin="569,887" coordsize="2265,2516" path="m569,3403l2834,3403,2834,887,569,887,569,3403xe" filled="f" stroked="t" strokeweight="2pt" strokecolor="#959595">
              <v:path arrowok="t"/>
            </v:shape>
            <v:shape style="position:absolute;left:2711;top:2334;width:486;height:351" coordorigin="2711,2334" coordsize="486,351" path="m2804,2609l2773,2566,2711,2685,2843,2664,2813,2621,2796,2633,2788,2621,2804,2609xe" filled="t" fillcolor="#000000" stroked="f">
              <v:path arrowok="t"/>
              <v:fill/>
            </v:shape>
            <v:shape style="position:absolute;left:2711;top:2334;width:486;height:351" coordorigin="2711,2334" coordsize="486,351" path="m2788,2621l2796,2633,2813,2621,3104,2411,3120,2399,3135,2453,3197,2334,3112,2387,3095,2398,2804,2609,2788,2621xe" filled="t" fillcolor="#000000" stroked="f">
              <v:path arrowok="t"/>
              <v:fill/>
            </v:shape>
            <v:shape style="position:absolute;left:2711;top:2334;width:486;height:351" coordorigin="2711,2334" coordsize="486,351" path="m3112,2387l3197,2334,3065,2356,3095,2398,3112,2387xe" filled="t" fillcolor="#000000" stroked="f">
              <v:path arrowok="t"/>
              <v:fill/>
            </v:shape>
            <v:shape style="position:absolute;left:2711;top:2334;width:486;height:351" coordorigin="2711,2334" coordsize="486,351" path="m3135,2453l3120,2399,3104,2411,3135,2453xe" filled="t" fillcolor="#000000" stroked="f">
              <v:path arrowok="t"/>
              <v:fill/>
            </v:shape>
            <v:shape style="position:absolute;left:558;top:8941;width:2265;height:2848" coordorigin="558,8941" coordsize="2265,2848" path="m558,11789l2823,11789,2823,8941,558,8941,558,11789xe" filled="t" fillcolor="#BEBEBE" stroked="f">
              <v:path arrowok="t"/>
              <v:fill/>
            </v:shape>
            <v:shape style="position:absolute;left:558;top:8941;width:2265;height:2848" coordorigin="558,8941" coordsize="2265,2848" path="m558,11789l2823,11789,2823,8941,558,8941,558,11789xe" filled="f" stroked="t" strokeweight="2pt" strokecolor="#959595">
              <v:path arrowok="t"/>
            </v:shape>
            <v:shape style="position:absolute;left:2823;top:10738;width:486;height:351" coordorigin="2823,10738" coordsize="486,351" path="m2916,11012l2885,10970,2823,11089,2955,11067,2925,11024,2908,11036,2900,11024,2916,11012xe" filled="t" fillcolor="#000000" stroked="f">
              <v:path arrowok="t"/>
              <v:fill/>
            </v:shape>
            <v:shape style="position:absolute;left:2823;top:10738;width:486;height:351" coordorigin="2823,10738" coordsize="486,351" path="m2900,11024l2908,11036,2925,11024,3216,10814,3232,10802,3247,10856,3309,10738,3224,10790,3207,10802,2916,11012,2900,11024xe" filled="t" fillcolor="#000000" stroked="f">
              <v:path arrowok="t"/>
              <v:fill/>
            </v:shape>
            <v:shape style="position:absolute;left:2823;top:10738;width:486;height:351" coordorigin="2823,10738" coordsize="486,351" path="m3224,10790l3309,10738,3177,10759,3207,10802,3224,10790xe" filled="t" fillcolor="#000000" stroked="f">
              <v:path arrowok="t"/>
              <v:fill/>
            </v:shape>
            <v:shape style="position:absolute;left:2823;top:10738;width:486;height:351" coordorigin="2823,10738" coordsize="486,351" path="m3247,10856l3232,10802,3216,10814,3247,10856xe" filled="t" fillcolor="#0000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3"/>
          <w:w w:val="100"/>
          <w:position w:val="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position w:val="2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2" w:lineRule="exact" w:line="200"/>
        <w:ind w:left="110" w:right="-31" w:firstLine="3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rk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tati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2" w:lineRule="exact" w:line="200"/>
        <w:ind w:left="99" w:right="-12" w:hanging="2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stry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rk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590" w:right="482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s.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250" w:right="141" w:firstLine="4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rk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ip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118" w:right="11" w:firstLine="2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ls,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iz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2"/>
        <w:ind w:left="108" w:right="-3"/>
      </w:pP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tc.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tabs>
          <w:tab w:pos="9560" w:val="left"/>
        </w:tabs>
        <w:jc w:val="left"/>
        <w:spacing w:lineRule="exact" w:line="140"/>
        <w:ind w:right="-47"/>
      </w:pPr>
      <w:r>
        <w:br w:type="column"/>
      </w:r>
      <w:r>
        <w:rPr>
          <w:rFonts w:cs="Times New Roman" w:hAnsi="Times New Roman" w:eastAsia="Times New Roman" w:ascii="Times New Roman"/>
          <w:b/>
          <w:position w:val="1"/>
          <w:sz w:val="18"/>
          <w:szCs w:val="18"/>
        </w:rPr>
      </w:r>
      <w:r>
        <w:rPr>
          <w:rFonts w:cs="Times New Roman" w:hAnsi="Times New Roman" w:eastAsia="Times New Roman" w:ascii="Times New Roman"/>
          <w:b/>
          <w:spacing w:val="-16"/>
          <w:position w:val="1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6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REL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NT</w:t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position w:val="1"/>
          <w:sz w:val="18"/>
          <w:szCs w:val="18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position w:val="1"/>
          <w:sz w:val="18"/>
          <w:szCs w:val="1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2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position w:val="1"/>
          <w:sz w:val="18"/>
          <w:szCs w:val="18"/>
          <w:u w:val="thick" w:color="000000"/>
        </w:rPr>
        <w:t>W</w:t>
      </w:r>
      <w:r>
        <w:rPr>
          <w:rFonts w:cs="Times New Roman" w:hAnsi="Times New Roman" w:eastAsia="Times New Roman" w:ascii="Times New Roman"/>
          <w:b/>
          <w:spacing w:val="-2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position w:val="1"/>
          <w:sz w:val="18"/>
          <w:szCs w:val="1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RK</w:t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position w:val="1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3"/>
          <w:position w:val="1"/>
          <w:sz w:val="18"/>
          <w:szCs w:val="18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3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IC</w:t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PR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position w:val="1"/>
          <w:sz w:val="18"/>
          <w:szCs w:val="18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spacing w:val="1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ECTS</w:t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position w:val="1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2"/>
        <w:ind w:left="629" w:right="27" w:hanging="2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Bri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tc.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rse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id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62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rse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355" w:right="3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Pr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tc.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/>
        <w:ind w:left="62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rk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ip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ls.</w:t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tabs>
          <w:tab w:pos="9560" w:val="left"/>
        </w:tabs>
        <w:jc w:val="left"/>
        <w:ind w:right="-51"/>
      </w:pPr>
      <w:r>
        <w:pict>
          <v:group style="position:absolute;margin-left:624.425pt;margin-top:25.475pt;width:25.05pt;height:549.75pt;mso-position-horizontal-relative:page;mso-position-vertical-relative:page;z-index:-148" coordorigin="12489,510" coordsize="501,10995">
            <v:shape style="position:absolute;left:12843;top:517;width:0;height:10980" coordorigin="12843,517" coordsize="0,10980" path="m12843,11497l12843,517e" filled="f" stroked="t" strokeweight="0.75pt" strokecolor="#000000">
              <v:path arrowok="t"/>
            </v:shape>
            <v:shape style="position:absolute;left:12496;top:3913;width:486;height:351" coordorigin="12496,3913" coordsize="486,351" path="m12589,4188l12558,4145,12496,4264,12628,4242,12598,4200,12581,4212,12573,4199,12589,4188xe" filled="t" fillcolor="#000000" stroked="f">
              <v:path arrowok="t"/>
              <v:fill/>
            </v:shape>
            <v:shape style="position:absolute;left:12496;top:3913;width:486;height:351" coordorigin="12496,3913" coordsize="486,351" path="m12573,4199l12581,4212,12598,4200,12889,3990,12905,3978,12920,4032,12982,3913,12897,3966,12880,3977,12589,4188,12573,4199xe" filled="t" fillcolor="#000000" stroked="f">
              <v:path arrowok="t"/>
              <v:fill/>
            </v:shape>
            <v:shape style="position:absolute;left:12496;top:3913;width:486;height:351" coordorigin="12496,3913" coordsize="486,351" path="m12897,3966l12982,3913,12850,3935,12880,3977,12897,3966xe" filled="t" fillcolor="#000000" stroked="f">
              <v:path arrowok="t"/>
              <v:fill/>
            </v:shape>
            <v:shape style="position:absolute;left:12496;top:3913;width:486;height:351" coordorigin="12496,3913" coordsize="486,351" path="m12920,4032l12905,3978,12889,3990,12920,4032xe" filled="t" fillcolor="#000000" stroked="f">
              <v:path arrowok="t"/>
              <v:fill/>
            </v:shape>
            <v:shape style="position:absolute;left:12496;top:7602;width:486;height:351" coordorigin="12496,7602" coordsize="486,351" path="m12589,7877l12558,7835,12496,7953,12628,7932,12598,7889,12581,7901,12573,7889,12589,7877xe" filled="t" fillcolor="#000000" stroked="f">
              <v:path arrowok="t"/>
              <v:fill/>
            </v:shape>
            <v:shape style="position:absolute;left:12496;top:7602;width:486;height:351" coordorigin="12496,7602" coordsize="486,351" path="m12573,7889l12581,7901,12598,7889,12889,7679,12905,7667,12920,7721,12982,7602,12897,7655,12880,7667,12589,7877,12573,7889xe" filled="t" fillcolor="#000000" stroked="f">
              <v:path arrowok="t"/>
              <v:fill/>
            </v:shape>
            <v:shape style="position:absolute;left:12496;top:7602;width:486;height:351" coordorigin="12496,7602" coordsize="486,351" path="m12897,7655l12982,7602,12850,7624,12880,7667,12897,7655xe" filled="t" fillcolor="#000000" stroked="f">
              <v:path arrowok="t"/>
              <v:fill/>
            </v:shape>
            <v:shape style="position:absolute;left:12496;top:7602;width:486;height:351" coordorigin="12496,7602" coordsize="486,351" path="m12920,7721l12905,7667,12889,7679,12920,7721xe" filled="t" fillcolor="#0000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z w:val="18"/>
          <w:szCs w:val="18"/>
        </w:rPr>
      </w:r>
      <w:r>
        <w:rPr>
          <w:rFonts w:cs="Times New Roman" w:hAnsi="Times New Roman" w:eastAsia="Times New Roman" w:ascii="Times New Roman"/>
          <w:b/>
          <w:spacing w:val="-16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6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3"/>
          <w:sz w:val="18"/>
          <w:szCs w:val="18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-3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PERI</w:t>
      </w:r>
      <w:r>
        <w:rPr>
          <w:rFonts w:cs="Times New Roman" w:hAnsi="Times New Roman" w:eastAsia="Times New Roman" w:ascii="Times New Roman"/>
          <w:b/>
          <w:spacing w:val="2"/>
          <w:sz w:val="18"/>
          <w:szCs w:val="1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2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42"/>
        <w:ind w:left="353" w:right="7"/>
      </w:pP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sit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th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355" w:right="1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tate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749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</w:t>
      </w:r>
      <w:r>
        <w:rPr>
          <w:rFonts w:cs="Segoe MDL2 Assets" w:hAnsi="Segoe MDL2 Assets" w:eastAsia="Segoe MDL2 Assets" w:ascii="Segoe MDL2 Assets"/>
          <w:spacing w:val="7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id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….’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/>
        <w:ind w:left="749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</w:t>
      </w:r>
      <w:r>
        <w:rPr>
          <w:rFonts w:cs="Segoe MDL2 Assets" w:hAnsi="Segoe MDL2 Assets" w:eastAsia="Segoe MDL2 Assets" w:ascii="Segoe MDL2 Assets"/>
          <w:spacing w:val="7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rb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rat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s;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749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</w:t>
      </w:r>
      <w:r>
        <w:rPr>
          <w:rFonts w:cs="Segoe MDL2 Assets" w:hAnsi="Segoe MDL2 Assets" w:eastAsia="Segoe MDL2 Assets" w:ascii="Segoe MDL2 Assets"/>
          <w:spacing w:val="7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/>
        <w:ind w:left="749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</w:t>
      </w:r>
      <w:r>
        <w:rPr>
          <w:rFonts w:cs="Segoe MDL2 Assets" w:hAnsi="Segoe MDL2 Assets" w:eastAsia="Segoe MDL2 Assets" w:ascii="Segoe MDL2 Assets"/>
          <w:spacing w:val="7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lem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.,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" w:lineRule="exact" w:line="200"/>
        <w:ind w:left="929" w:right="10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‘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ice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ly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sw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sti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’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‘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tri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ted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iz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$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’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0" w:lineRule="exact" w:line="200"/>
        <w:ind w:left="929" w:right="447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</w:t>
      </w:r>
      <w:r>
        <w:rPr>
          <w:rFonts w:cs="Segoe MDL2 Assets" w:hAnsi="Segoe MDL2 Assets" w:eastAsia="Segoe MDL2 Assets" w:ascii="Segoe MDL2 Assets"/>
          <w:spacing w:val="7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‘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iz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ls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sf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ici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sy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’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0" w:lineRule="exact" w:line="200"/>
        <w:ind w:left="929" w:right="103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</w:t>
      </w:r>
      <w:r>
        <w:rPr>
          <w:rFonts w:cs="Segoe MDL2 Assets" w:hAnsi="Segoe MDL2 Assets" w:eastAsia="Segoe MDL2 Assets" w:ascii="Segoe MDL2 Assets"/>
          <w:spacing w:val="7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tati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le: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tc.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tati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‘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  <w:u w:val="single" w:color="000000"/>
        </w:rPr>
        <w:t>        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’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‘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$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  <w:u w:val="single" w:color="000000"/>
        </w:rPr>
        <w:t>        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’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715" w:right="495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</w:t>
      </w:r>
      <w:r>
        <w:rPr>
          <w:rFonts w:cs="Segoe MDL2 Assets" w:hAnsi="Segoe MDL2 Assets" w:eastAsia="Segoe MDL2 Assets" w:ascii="Segoe MDL2 Assets"/>
          <w:spacing w:val="7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rk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‘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Ex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m-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ted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rk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’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92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‘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i/>
          <w:spacing w:val="-3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.’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353" w:right="7"/>
      </w:pP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sit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th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355" w:right="1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tate</w:t>
      </w:r>
    </w:p>
    <w:p>
      <w:pPr>
        <w:rPr>
          <w:rFonts w:cs="Segoe MDL2 Assets" w:hAnsi="Segoe MDL2 Assets" w:eastAsia="Segoe MDL2 Assets" w:ascii="Segoe MDL2 Assets"/>
          <w:sz w:val="18"/>
          <w:szCs w:val="18"/>
        </w:rPr>
        <w:jc w:val="left"/>
        <w:spacing w:lineRule="exact" w:line="160"/>
        <w:ind w:left="749"/>
      </w:pPr>
      <w:r>
        <w:rPr>
          <w:rFonts w:cs="Segoe MDL2 Assets" w:hAnsi="Segoe MDL2 Assets" w:eastAsia="Segoe MDL2 Assets" w:ascii="Segoe MDL2 Assets"/>
          <w:spacing w:val="0"/>
          <w:w w:val="46"/>
          <w:position w:val="-4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position w:val="0"/>
          <w:sz w:val="18"/>
          <w:szCs w:val="18"/>
        </w:rPr>
      </w:r>
    </w:p>
    <w:p>
      <w:pPr>
        <w:rPr>
          <w:rFonts w:cs="Segoe MDL2 Assets" w:hAnsi="Segoe MDL2 Assets" w:eastAsia="Segoe MDL2 Assets" w:ascii="Segoe MDL2 Assets"/>
          <w:sz w:val="18"/>
          <w:szCs w:val="18"/>
        </w:rPr>
        <w:jc w:val="left"/>
        <w:spacing w:before="40"/>
        <w:ind w:left="749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29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42"/>
        <w:ind w:left="355" w:right="-2"/>
      </w:pPr>
      <w:r>
        <w:pict>
          <v:group style="position:absolute;margin-left:156.98pt;margin-top:1.62pt;width:478.15pt;height:0pt;mso-position-horizontal-relative:page;mso-position-vertical-relative:paragraph;z-index:-153" coordorigin="3140,32" coordsize="9563,0">
            <v:shape style="position:absolute;left:3140;top:32;width:9563;height:0" coordorigin="3140,32" coordsize="9563,0" path="m3140,32l12703,32e" filled="f" stroked="t" strokeweight="1.54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iz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2"/>
        <w:ind w:left="355" w:right="-2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letics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355" w:right="138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’s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2489"/>
      </w:pPr>
      <w:r>
        <w:rPr>
          <w:rFonts w:cs="Times New Roman" w:hAnsi="Times New Roman" w:eastAsia="Times New Roman" w:ascii="Times New Roman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  <w:highlight w:val="lightGray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  <w:highlight w:val="lightGray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  <w:highlight w:val="lightGray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  <w:highlight w:val="lightGray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  <w:highlight w:val="lightGray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  <w:highlight w:val="lightGray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s;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  <w:highlight w:val="lightGray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sic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  <w:highlight w:val="lightGray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  <w:highlight w:val="lightGray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  <w:highlight w:val="lightGray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t,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  <w:highlight w:val="lightGray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  <w:highlight w:val="lightGray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  <w:highlight w:val="lightGray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highlight w:val="lightGray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147" w:right="156"/>
      </w:pPr>
      <w:r>
        <w:br w:type="column"/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r(s)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8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r(s).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1" w:lineRule="exact" w:line="200"/>
        <w:ind w:left="-16" w:right="187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.0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8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-36" w:right="190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rs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147" w:right="9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),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/>
        <w:ind w:left="18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tc.</w:t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150" w:right="226" w:hanging="1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irst.</w:t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174" w:right="241" w:firstLine="3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sit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23" w:right="104"/>
      </w:pP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2" w:lineRule="exact" w:line="200"/>
        <w:ind w:left="13" w:right="9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Hist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tc.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-5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4"/>
        <w:ind w:left="14" w:right="88"/>
      </w:pP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</w:p>
    <w:sectPr>
      <w:type w:val="continuous"/>
      <w:pgSz w:w="15840" w:h="12240" w:orient="landscape"/>
      <w:pgMar w:top="260" w:bottom="280" w:left="620" w:right="340"/>
      <w:cols w:num="3" w:equalWidth="off">
        <w:col w:w="2031" w:space="488"/>
        <w:col w:w="9563" w:space="530"/>
        <w:col w:w="2268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